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CC1B" w14:textId="77777777" w:rsidR="001241E5" w:rsidRPr="001241E5" w:rsidRDefault="001241E5" w:rsidP="001241E5">
      <w:pPr>
        <w:spacing w:before="8" w:line="180" w:lineRule="exact"/>
        <w:ind w:right="3881"/>
        <w:rPr>
          <w:rFonts w:ascii="Calibri" w:hAnsi="Calibri" w:cs="Calibri"/>
          <w:sz w:val="22"/>
          <w:szCs w:val="22"/>
        </w:rPr>
      </w:pPr>
      <w:r w:rsidRPr="001241E5">
        <w:rPr>
          <w:rFonts w:ascii="Calibri" w:hAnsi="Calibri" w:cs="Calibri"/>
          <w:sz w:val="22"/>
          <w:szCs w:val="22"/>
        </w:rPr>
        <w:t>Clark Dunlap</w:t>
      </w:r>
    </w:p>
    <w:p w14:paraId="6232D899" w14:textId="2CFA4787" w:rsidR="00C316C3" w:rsidRPr="001241E5" w:rsidRDefault="00021F9E" w:rsidP="001241E5">
      <w:pPr>
        <w:spacing w:before="8" w:line="180" w:lineRule="exact"/>
        <w:ind w:right="3881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Is</w:t>
      </w:r>
      <w:r w:rsidRPr="001241E5">
        <w:rPr>
          <w:rFonts w:asciiTheme="majorHAnsi" w:eastAsia="Arial" w:hAnsiTheme="majorHAnsi" w:cs="Arial"/>
          <w:sz w:val="22"/>
          <w:szCs w:val="22"/>
        </w:rPr>
        <w:t>la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9804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</w:p>
    <w:p w14:paraId="53AC48A3" w14:textId="77777777" w:rsidR="00C316C3" w:rsidRPr="001241E5" w:rsidRDefault="00021F9E" w:rsidP="001241E5">
      <w:pPr>
        <w:spacing w:line="180" w:lineRule="exact"/>
        <w:ind w:right="4112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Tel: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20</w:t>
      </w:r>
      <w:r w:rsidRPr="001241E5">
        <w:rPr>
          <w:rFonts w:asciiTheme="majorHAnsi" w:eastAsia="Arial" w:hAnsiTheme="majorHAnsi" w:cs="Arial"/>
          <w:sz w:val="22"/>
          <w:szCs w:val="22"/>
        </w:rPr>
        <w:t>6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-949</w:t>
      </w:r>
      <w:r w:rsidRPr="001241E5">
        <w:rPr>
          <w:rFonts w:asciiTheme="majorHAnsi" w:eastAsia="Arial" w:hAnsiTheme="majorHAnsi" w:cs="Arial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1121</w:t>
      </w:r>
    </w:p>
    <w:p w14:paraId="136B7401" w14:textId="77777777" w:rsidR="00C316C3" w:rsidRPr="001241E5" w:rsidRDefault="00021F9E" w:rsidP="001241E5">
      <w:pPr>
        <w:spacing w:before="1"/>
        <w:ind w:right="4091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Fa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65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-33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-2752</w:t>
      </w:r>
    </w:p>
    <w:p w14:paraId="1C4DF53A" w14:textId="56E37724" w:rsidR="00C316C3" w:rsidRPr="001241E5" w:rsidRDefault="00021F9E" w:rsidP="001241E5">
      <w:pPr>
        <w:spacing w:before="3" w:line="180" w:lineRule="exact"/>
        <w:ind w:right="364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position w:val="-1"/>
          <w:sz w:val="22"/>
          <w:szCs w:val="22"/>
        </w:rPr>
        <w:t xml:space="preserve">: </w:t>
      </w:r>
      <w:hyperlink r:id="rId7" w:history="1">
        <w:r w:rsidR="001241E5" w:rsidRPr="001241E5">
          <w:rPr>
            <w:rStyle w:val="Hyperlink"/>
            <w:rFonts w:asciiTheme="majorHAnsi" w:eastAsia="Arial" w:hAnsiTheme="majorHAnsi" w:cs="Arial"/>
            <w:color w:val="auto"/>
            <w:spacing w:val="1"/>
            <w:position w:val="-1"/>
            <w:sz w:val="22"/>
            <w:szCs w:val="22"/>
            <w:u w:val="none"/>
          </w:rPr>
          <w:t>clark@gmail.com</w:t>
        </w:r>
      </w:hyperlink>
    </w:p>
    <w:p w14:paraId="75C561A6" w14:textId="77777777" w:rsidR="00C316C3" w:rsidRPr="001241E5" w:rsidRDefault="00C316C3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30400442" w14:textId="48B382DF" w:rsidR="00C316C3" w:rsidRPr="001241E5" w:rsidRDefault="00021F9E">
      <w:pPr>
        <w:spacing w:before="29"/>
        <w:ind w:left="140"/>
        <w:rPr>
          <w:rFonts w:asciiTheme="majorHAnsi" w:hAnsiTheme="majorHAnsi"/>
          <w:sz w:val="22"/>
          <w:szCs w:val="22"/>
        </w:rPr>
      </w:pPr>
      <w:r w:rsidRPr="001241E5">
        <w:rPr>
          <w:rFonts w:asciiTheme="majorHAnsi" w:hAnsiTheme="majorHAnsi"/>
          <w:b/>
          <w:spacing w:val="1"/>
          <w:sz w:val="22"/>
          <w:szCs w:val="22"/>
        </w:rPr>
        <w:t>Su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m</w:t>
      </w:r>
      <w:r w:rsidRPr="001241E5">
        <w:rPr>
          <w:rFonts w:asciiTheme="majorHAnsi" w:hAnsiTheme="majorHAnsi"/>
          <w:b/>
          <w:spacing w:val="-3"/>
          <w:sz w:val="22"/>
          <w:szCs w:val="22"/>
        </w:rPr>
        <w:t>m</w:t>
      </w:r>
      <w:r w:rsidRPr="001241E5">
        <w:rPr>
          <w:rFonts w:asciiTheme="majorHAnsi" w:hAnsiTheme="majorHAnsi"/>
          <w:b/>
          <w:sz w:val="22"/>
          <w:szCs w:val="22"/>
        </w:rPr>
        <w:t>a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1241E5">
        <w:rPr>
          <w:rFonts w:asciiTheme="majorHAnsi" w:hAnsiTheme="majorHAnsi"/>
          <w:b/>
          <w:sz w:val="22"/>
          <w:szCs w:val="22"/>
        </w:rPr>
        <w:t>y</w:t>
      </w:r>
    </w:p>
    <w:p w14:paraId="22F021A2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1470C88" w14:textId="77777777" w:rsidR="00C316C3" w:rsidRPr="001241E5" w:rsidRDefault="00021F9E">
      <w:pPr>
        <w:ind w:left="140" w:right="445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i/>
          <w:spacing w:val="4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ce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ground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product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str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ord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wed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—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pe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drug,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 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ge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gro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tor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op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ture.</w:t>
      </w:r>
    </w:p>
    <w:p w14:paraId="4DB89E96" w14:textId="77777777" w:rsidR="00C316C3" w:rsidRPr="001241E5" w:rsidRDefault="00C316C3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EA8D0F6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Wr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pacing w:val="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hyperlink r:id="rId8">
        <w:r w:rsidRPr="001241E5">
          <w:rPr>
            <w:rFonts w:asciiTheme="majorHAnsi" w:eastAsia="Arial" w:hAnsiTheme="majorHAnsi" w:cs="Arial"/>
            <w:sz w:val="22"/>
            <w:szCs w:val="22"/>
          </w:rPr>
          <w:t>ICH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-</w:t>
        </w:r>
      </w:hyperlink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erna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</w:p>
    <w:p w14:paraId="6D65397E" w14:textId="77777777" w:rsidR="00C316C3" w:rsidRPr="001241E5" w:rsidRDefault="00021F9E">
      <w:pPr>
        <w:spacing w:before="3"/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erous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IND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6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drug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</w:p>
    <w:p w14:paraId="5F5B8597" w14:textId="77777777" w:rsidR="00C316C3" w:rsidRPr="001241E5" w:rsidRDefault="00021F9E">
      <w:pPr>
        <w:ind w:left="140" w:right="229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orts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eri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us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nt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AE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bri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ck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bro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s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uri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g/</w:t>
      </w:r>
      <w:r w:rsidRPr="001241E5">
        <w:rPr>
          <w:rFonts w:asciiTheme="majorHAnsi" w:eastAsia="Arial" w:hAnsiTheme="majorHAnsi" w:cs="Arial"/>
          <w:sz w:val="22"/>
          <w:szCs w:val="22"/>
        </w:rPr>
        <w:t>CMC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pts,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and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;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</w:p>
    <w:p w14:paraId="5520E492" w14:textId="77777777" w:rsidR="00C316C3" w:rsidRPr="001241E5" w:rsidRDefault="00C316C3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69ED9266" w14:textId="77777777" w:rsidR="00C316C3" w:rsidRPr="001241E5" w:rsidRDefault="00021F9E">
      <w:pPr>
        <w:tabs>
          <w:tab w:val="left" w:pos="860"/>
        </w:tabs>
        <w:ind w:left="860" w:right="262" w:hanging="3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241E5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ur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;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ht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,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MC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ore.</w:t>
      </w:r>
    </w:p>
    <w:p w14:paraId="5A163955" w14:textId="77777777" w:rsidR="00C316C3" w:rsidRPr="001241E5" w:rsidRDefault="00021F9E">
      <w:pPr>
        <w:tabs>
          <w:tab w:val="left" w:pos="860"/>
        </w:tabs>
        <w:spacing w:before="2"/>
        <w:ind w:left="860" w:right="306" w:hanging="3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241E5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ute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age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MD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si</w:t>
      </w:r>
      <w:r w:rsidRPr="001241E5">
        <w:rPr>
          <w:rFonts w:asciiTheme="majorHAnsi" w:eastAsia="Arial" w:hAnsiTheme="majorHAnsi" w:cs="Arial"/>
          <w:sz w:val="22"/>
          <w:szCs w:val="22"/>
        </w:rPr>
        <w:t>a,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scl</w:t>
      </w:r>
      <w:r w:rsidRPr="001241E5">
        <w:rPr>
          <w:rFonts w:asciiTheme="majorHAnsi" w:eastAsia="Arial" w:hAnsiTheme="majorHAnsi" w:cs="Arial"/>
          <w:sz w:val="22"/>
          <w:szCs w:val="22"/>
        </w:rPr>
        <w:t>ero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hro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us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hron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art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ure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orona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arte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Cro</w:t>
      </w:r>
      <w:r w:rsidRPr="001241E5">
        <w:rPr>
          <w:rFonts w:asciiTheme="majorHAnsi" w:eastAsia="Arial" w:hAnsiTheme="majorHAnsi" w:cs="Arial"/>
          <w:spacing w:val="10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n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M),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s-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)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us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(HCV)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us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(MF)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, non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(NHL),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er,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uria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1241E5">
        <w:rPr>
          <w:rFonts w:asciiTheme="majorHAnsi" w:eastAsia="Arial" w:hAnsiTheme="majorHAnsi" w:cs="Arial"/>
          <w:sz w:val="22"/>
          <w:szCs w:val="22"/>
        </w:rPr>
        <w:t>ure,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(SCC),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gs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4BEA05BB" w14:textId="77777777" w:rsidR="00C316C3" w:rsidRPr="001241E5" w:rsidRDefault="00C316C3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6BEABFE8" w14:textId="77777777" w:rsidR="00C316C3" w:rsidRPr="001241E5" w:rsidRDefault="00021F9E">
      <w:pPr>
        <w:ind w:left="140" w:right="327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i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Ac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wo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were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(1)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Led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 te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 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/eC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hyperlink r:id="rId9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™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(2)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was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 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ex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prepar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or </w:t>
      </w:r>
      <w:hyperlink r:id="rId10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eron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®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27D1137B" w14:textId="77777777" w:rsidR="00C316C3" w:rsidRPr="001241E5" w:rsidRDefault="00C316C3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1AE51440" w14:textId="77777777" w:rsidR="00C316C3" w:rsidRPr="001241E5" w:rsidRDefault="00021F9E">
      <w:pPr>
        <w:ind w:left="140" w:right="317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ck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grou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arly</w:t>
      </w:r>
      <w:r w:rsidRPr="001241E5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4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ork</w:t>
      </w:r>
      <w:r w:rsidRPr="001241E5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pacing w:val="4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;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orato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ex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at </w:t>
      </w:r>
      <w:hyperlink r:id="rId11">
        <w:r w:rsidRPr="001241E5">
          <w:rPr>
            <w:rFonts w:asciiTheme="majorHAnsi" w:eastAsia="Arial" w:hAnsiTheme="majorHAnsi" w:cs="Arial"/>
            <w:spacing w:val="9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Fore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ol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of M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NC.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work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exp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hyperlink r:id="rId12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G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(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od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; 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8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 </w:t>
      </w:r>
      <w:hyperlink r:id="rId13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x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ter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thcare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(</w:t>
        </w:r>
      </w:hyperlink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Da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6146A86D" w14:textId="77777777" w:rsidR="00C316C3" w:rsidRPr="001241E5" w:rsidRDefault="00C316C3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EB83AE1" w14:textId="77777777" w:rsidR="00C316C3" w:rsidRPr="001241E5" w:rsidRDefault="00021F9E">
      <w:pPr>
        <w:ind w:left="140" w:right="518"/>
        <w:rPr>
          <w:rFonts w:asciiTheme="majorHAnsi" w:eastAsia="Arial" w:hAnsiTheme="majorHAnsi" w:cs="Arial"/>
          <w:sz w:val="22"/>
          <w:szCs w:val="22"/>
        </w:rPr>
        <w:sectPr w:rsidR="00C316C3" w:rsidRPr="001241E5">
          <w:footerReference w:type="default" r:id="rId14"/>
          <w:pgSz w:w="12240" w:h="15840"/>
          <w:pgMar w:top="1380" w:right="1300" w:bottom="280" w:left="1300" w:header="0" w:footer="751" w:gutter="0"/>
          <w:pgNumType w:start="1"/>
          <w:cols w:space="720"/>
        </w:sectPr>
      </w:pP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ns</w:t>
      </w:r>
      <w:r w:rsidRPr="001241E5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pacing w:val="4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pee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r-r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-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web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nt.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ord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wed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at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eren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(s</w:t>
      </w:r>
      <w:r w:rsidRPr="001241E5">
        <w:rPr>
          <w:rFonts w:asciiTheme="majorHAnsi" w:eastAsia="Arial" w:hAnsiTheme="majorHAnsi" w:cs="Arial"/>
          <w:sz w:val="22"/>
          <w:szCs w:val="22"/>
        </w:rPr>
        <w:t>ee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he </w:t>
      </w:r>
      <w:hyperlink r:id="rId15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Ink I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</w:hyperlink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ut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hyperlink r:id="rId16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tech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 xml:space="preserve">nk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</w:t>
        </w:r>
      </w:hyperlink>
    </w:p>
    <w:p w14:paraId="2CB7CF69" w14:textId="77777777" w:rsidR="00C316C3" w:rsidRPr="001241E5" w:rsidRDefault="00021F9E">
      <w:pPr>
        <w:spacing w:before="76"/>
        <w:ind w:left="140"/>
        <w:rPr>
          <w:rFonts w:asciiTheme="majorHAnsi" w:hAnsiTheme="majorHAnsi"/>
          <w:sz w:val="22"/>
          <w:szCs w:val="22"/>
        </w:rPr>
      </w:pPr>
      <w:r w:rsidRPr="001241E5">
        <w:rPr>
          <w:rFonts w:asciiTheme="majorHAnsi" w:hAnsiTheme="majorHAnsi"/>
          <w:b/>
          <w:spacing w:val="-3"/>
          <w:sz w:val="22"/>
          <w:szCs w:val="22"/>
        </w:rPr>
        <w:lastRenderedPageBreak/>
        <w:t>P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1241E5">
        <w:rPr>
          <w:rFonts w:asciiTheme="majorHAnsi" w:hAnsiTheme="majorHAnsi"/>
          <w:b/>
          <w:sz w:val="22"/>
          <w:szCs w:val="22"/>
        </w:rPr>
        <w:t>o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f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1241E5">
        <w:rPr>
          <w:rFonts w:asciiTheme="majorHAnsi" w:hAnsiTheme="majorHAnsi"/>
          <w:b/>
          <w:sz w:val="22"/>
          <w:szCs w:val="22"/>
        </w:rPr>
        <w:t>ss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i</w:t>
      </w:r>
      <w:r w:rsidRPr="001241E5">
        <w:rPr>
          <w:rFonts w:asciiTheme="majorHAnsi" w:hAnsiTheme="majorHAnsi"/>
          <w:b/>
          <w:sz w:val="22"/>
          <w:szCs w:val="22"/>
        </w:rPr>
        <w:t>o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n</w:t>
      </w:r>
      <w:r w:rsidRPr="001241E5">
        <w:rPr>
          <w:rFonts w:asciiTheme="majorHAnsi" w:hAnsiTheme="majorHAnsi"/>
          <w:b/>
          <w:sz w:val="22"/>
          <w:szCs w:val="22"/>
        </w:rPr>
        <w:t xml:space="preserve">al 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E</w:t>
      </w:r>
      <w:r w:rsidRPr="001241E5">
        <w:rPr>
          <w:rFonts w:asciiTheme="majorHAnsi" w:hAnsiTheme="majorHAnsi"/>
          <w:b/>
          <w:sz w:val="22"/>
          <w:szCs w:val="22"/>
        </w:rPr>
        <w:t>x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p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1241E5">
        <w:rPr>
          <w:rFonts w:asciiTheme="majorHAnsi" w:hAnsiTheme="majorHAnsi"/>
          <w:b/>
          <w:sz w:val="22"/>
          <w:szCs w:val="22"/>
        </w:rPr>
        <w:t>ience</w:t>
      </w:r>
    </w:p>
    <w:p w14:paraId="229CCAC9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41C3A1D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79EE541B" w14:textId="77777777" w:rsidR="00C316C3" w:rsidRPr="001241E5" w:rsidRDefault="00021F9E">
      <w:pPr>
        <w:spacing w:before="5" w:line="220" w:lineRule="exact"/>
        <w:ind w:left="140" w:right="6240"/>
        <w:rPr>
          <w:rFonts w:asciiTheme="majorHAnsi" w:eastAsia="Arial" w:hAnsiTheme="majorHAnsi" w:cs="Arial"/>
          <w:sz w:val="22"/>
          <w:szCs w:val="22"/>
        </w:rPr>
      </w:pPr>
      <w:hyperlink r:id="rId17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tech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05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</w:p>
    <w:p w14:paraId="471D8D77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3C8D93C" w14:textId="77777777" w:rsidR="00C316C3" w:rsidRPr="001241E5" w:rsidRDefault="00021F9E">
      <w:pPr>
        <w:ind w:left="140" w:right="107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pts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 pee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r-r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wed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bs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erature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 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tt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ets.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as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IND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</w:p>
    <w:p w14:paraId="5B42A5D1" w14:textId="77777777" w:rsidR="00C316C3" w:rsidRPr="001241E5" w:rsidRDefault="00021F9E">
      <w:pPr>
        <w:ind w:left="140" w:right="50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NDAs,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proto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ta 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AE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CMC,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 tox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(ICF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26E026A8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037CBCF" w14:textId="77777777" w:rsidR="00C316C3" w:rsidRPr="001241E5" w:rsidRDefault="00021F9E">
      <w:pPr>
        <w:ind w:left="140" w:right="700"/>
        <w:jc w:val="both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Do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areas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 prod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propr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org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Reco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stra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data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n.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de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prehe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ork prod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77927054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47EC4632" w14:textId="77777777" w:rsidR="00C316C3" w:rsidRPr="001241E5" w:rsidRDefault="00021F9E">
      <w:pPr>
        <w:ind w:left="140" w:right="138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tor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. De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pra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tes) 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ture.</w:t>
      </w:r>
    </w:p>
    <w:p w14:paraId="4E4DC1CE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810ED48" w14:textId="77777777" w:rsidR="00C316C3" w:rsidRPr="001241E5" w:rsidRDefault="00021F9E">
      <w:pPr>
        <w:ind w:left="140" w:right="1355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tech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CM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s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5C6B96C8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26845644" w14:textId="77777777" w:rsidR="00C316C3" w:rsidRPr="001241E5" w:rsidRDefault="00021F9E">
      <w:pPr>
        <w:ind w:left="140" w:right="736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3DEE3FDA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8145D2B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g: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are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ox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8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</w:p>
    <w:p w14:paraId="404725B2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3,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hyperlink r:id="rId18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ot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ec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nk I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P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hyperlink r:id="rId19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 xml:space="preserve">nk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</w:hyperlink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g.</w:t>
      </w:r>
    </w:p>
    <w:p w14:paraId="047DE6DF" w14:textId="77777777" w:rsidR="00C316C3" w:rsidRPr="001241E5" w:rsidRDefault="00C316C3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6D0EBE3E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ns</w:t>
      </w:r>
    </w:p>
    <w:p w14:paraId="69A54A6E" w14:textId="77777777" w:rsidR="00C316C3" w:rsidRPr="001241E5" w:rsidRDefault="00C316C3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05254C2F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02E861F9" w14:textId="77777777" w:rsidR="00C316C3" w:rsidRPr="001241E5" w:rsidRDefault="00021F9E">
      <w:pPr>
        <w:spacing w:line="220" w:lineRule="exact"/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ul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12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13</w:t>
      </w:r>
    </w:p>
    <w:p w14:paraId="28033818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hyperlink r:id="rId20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ut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er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th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</w:hyperlink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hyperlink r:id="rId21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al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u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on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11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</w:t>
      </w:r>
    </w:p>
    <w:p w14:paraId="1E8BB1C3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02F436E" w14:textId="77777777" w:rsidR="00C316C3" w:rsidRPr="001241E5" w:rsidRDefault="00021F9E">
      <w:pPr>
        <w:ind w:left="860" w:right="1058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ures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an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am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1241E5">
        <w:rPr>
          <w:rFonts w:asciiTheme="majorHAnsi" w:eastAsia="Arial" w:hAnsiTheme="majorHAnsi" w:cs="Arial"/>
          <w:sz w:val="22"/>
          <w:szCs w:val="22"/>
        </w:rPr>
        <w:t>as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cc</w:t>
      </w:r>
      <w:r w:rsidRPr="001241E5">
        <w:rPr>
          <w:rFonts w:asciiTheme="majorHAnsi" w:eastAsia="Arial" w:hAnsiTheme="majorHAnsi" w:cs="Arial"/>
          <w:sz w:val="22"/>
          <w:szCs w:val="22"/>
        </w:rPr>
        <w:t>urate,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 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</w:p>
    <w:p w14:paraId="603AB8A3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7CA31C9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32E4CD6D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12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</w:p>
    <w:p w14:paraId="0EA9AD89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hyperlink r:id="rId22">
        <w:r w:rsidRPr="001241E5">
          <w:rPr>
            <w:rFonts w:asciiTheme="majorHAnsi" w:eastAsia="Arial" w:hAnsiTheme="majorHAnsi" w:cs="Arial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bro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g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.;</w:t>
        </w:r>
      </w:hyperlink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</w:t>
      </w:r>
    </w:p>
    <w:p w14:paraId="1E731991" w14:textId="77777777" w:rsidR="00C316C3" w:rsidRPr="001241E5" w:rsidRDefault="00C316C3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40A89D60" w14:textId="77777777" w:rsidR="00C316C3" w:rsidRPr="001241E5" w:rsidRDefault="00021F9E">
      <w:pPr>
        <w:ind w:left="860" w:right="841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In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isc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te,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i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 pre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eren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1FAA5394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6455173A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In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erim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nt),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</w:p>
    <w:p w14:paraId="2F68EA55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11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12</w:t>
      </w:r>
    </w:p>
    <w:p w14:paraId="66F285AF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Consu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00FF7D5E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Mar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12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un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</w:p>
    <w:p w14:paraId="64793D1D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  <w:sectPr w:rsidR="00C316C3" w:rsidRPr="001241E5">
          <w:pgSz w:w="12240" w:h="15840"/>
          <w:pgMar w:top="1360" w:right="1300" w:bottom="280" w:left="1300" w:header="0" w:footer="751" w:gutter="0"/>
          <w:cols w:space="720"/>
        </w:sectPr>
      </w:pPr>
      <w:hyperlink r:id="rId23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x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u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1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.;</w:t>
        </w:r>
      </w:hyperlink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uth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z w:val="22"/>
          <w:szCs w:val="22"/>
        </w:rPr>
        <w:t>o,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</w:p>
    <w:p w14:paraId="1A2A63B2" w14:textId="77777777" w:rsidR="00C316C3" w:rsidRPr="001241E5" w:rsidRDefault="00021F9E">
      <w:pPr>
        <w:spacing w:before="77"/>
        <w:ind w:left="860" w:right="9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6"/>
          <w:sz w:val="22"/>
          <w:szCs w:val="22"/>
        </w:rPr>
        <w:lastRenderedPageBreak/>
        <w:t>W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  <w:r w:rsidRPr="001241E5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0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ers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op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ted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tor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ters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op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DA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or </w:t>
      </w:r>
      <w:hyperlink r:id="rId24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pr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™</w:t>
        </w:r>
      </w:hyperlink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z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b);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the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drug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was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pt.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etr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art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ters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tac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ate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 h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h-</w:t>
      </w:r>
      <w:r w:rsidRPr="001241E5">
        <w:rPr>
          <w:rFonts w:asciiTheme="majorHAnsi" w:eastAsia="Arial" w:hAnsiTheme="majorHAnsi" w:cs="Arial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673F60A7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056BE154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(Cons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t)</w:t>
      </w:r>
    </w:p>
    <w:p w14:paraId="16B01442" w14:textId="77777777" w:rsidR="00C316C3" w:rsidRPr="001241E5" w:rsidRDefault="00021F9E">
      <w:pPr>
        <w:ind w:left="860" w:right="1934"/>
        <w:rPr>
          <w:rFonts w:asciiTheme="majorHAnsi" w:eastAsia="Arial" w:hAnsiTheme="majorHAnsi" w:cs="Arial"/>
          <w:sz w:val="22"/>
          <w:szCs w:val="22"/>
        </w:rPr>
      </w:pPr>
      <w:hyperlink r:id="rId25">
        <w:r w:rsidRPr="001241E5">
          <w:rPr>
            <w:rFonts w:asciiTheme="majorHAnsi" w:eastAsia="Arial" w:hAnsiTheme="majorHAnsi" w:cs="Arial"/>
            <w:sz w:val="22"/>
            <w:szCs w:val="22"/>
          </w:rPr>
          <w:t>Ra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nd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g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1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.,</w:t>
        </w:r>
      </w:hyperlink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&amp;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Roc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ter,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Y Dec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8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 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9</w:t>
      </w:r>
    </w:p>
    <w:p w14:paraId="7C05D90D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764C6F4" w14:textId="77777777" w:rsidR="00C316C3" w:rsidRPr="001241E5" w:rsidRDefault="00021F9E">
      <w:pPr>
        <w:ind w:left="860" w:right="90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yz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NDA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an 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bra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 IC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</w:p>
    <w:p w14:paraId="4031429A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nt.</w:t>
      </w:r>
    </w:p>
    <w:p w14:paraId="3CD4DE1E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D5A0C60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129992CC" w14:textId="77777777" w:rsidR="00C316C3" w:rsidRPr="001241E5" w:rsidRDefault="00021F9E">
      <w:pPr>
        <w:ind w:left="860" w:right="5834"/>
        <w:rPr>
          <w:rFonts w:asciiTheme="majorHAnsi" w:eastAsia="Arial" w:hAnsiTheme="majorHAnsi" w:cs="Arial"/>
          <w:sz w:val="22"/>
          <w:szCs w:val="22"/>
        </w:rPr>
      </w:pPr>
      <w:hyperlink r:id="rId26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G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il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ad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Fo</w:t>
        </w:r>
      </w:hyperlink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08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9</w:t>
      </w:r>
    </w:p>
    <w:p w14:paraId="28A1605F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1FAE232" w14:textId="77777777" w:rsidR="00C316C3" w:rsidRPr="001241E5" w:rsidRDefault="00021F9E">
      <w:pPr>
        <w:ind w:left="860" w:right="10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20C46F28" w14:textId="77777777" w:rsidR="00C316C3" w:rsidRPr="001241E5" w:rsidRDefault="00C316C3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2AE926F3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4D8814D0" w14:textId="77777777" w:rsidR="00C316C3" w:rsidRPr="001241E5" w:rsidRDefault="00021F9E">
      <w:pPr>
        <w:spacing w:before="1" w:line="220" w:lineRule="exact"/>
        <w:ind w:left="860" w:right="2202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hyperlink r:id="rId27">
        <w:r w:rsidRPr="001241E5">
          <w:rPr>
            <w:rFonts w:asciiTheme="majorHAnsi" w:eastAsia="Arial" w:hAnsiTheme="majorHAnsi" w:cs="Arial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)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CA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05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Feb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06</w:t>
      </w:r>
    </w:p>
    <w:p w14:paraId="789355E9" w14:textId="77777777" w:rsidR="00C316C3" w:rsidRPr="001241E5" w:rsidRDefault="00C316C3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4753D07E" w14:textId="77777777" w:rsidR="00C316C3" w:rsidRPr="001241E5" w:rsidRDefault="00021F9E">
      <w:pPr>
        <w:ind w:left="860" w:right="1258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op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tal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DA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wed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el;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’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nts.</w:t>
      </w:r>
    </w:p>
    <w:p w14:paraId="75724D8F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D165458" w14:textId="77777777" w:rsidR="00C316C3" w:rsidRPr="001241E5" w:rsidRDefault="00021F9E">
      <w:pPr>
        <w:ind w:left="8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</w:p>
    <w:p w14:paraId="1CAE954E" w14:textId="77777777" w:rsidR="00C316C3" w:rsidRPr="001241E5" w:rsidRDefault="00021F9E">
      <w:pPr>
        <w:ind w:left="860" w:right="3555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hyperlink r:id="rId28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J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on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&amp;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J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on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)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CA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5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05</w:t>
      </w:r>
    </w:p>
    <w:p w14:paraId="70A282F0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5861478" w14:textId="77777777" w:rsidR="00C316C3" w:rsidRPr="001241E5" w:rsidRDefault="00021F9E">
      <w:pPr>
        <w:ind w:left="860" w:right="119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wed,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art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ure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CH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ug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(proto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23CC0CFF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61B5E76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</w:p>
    <w:p w14:paraId="4303CE2D" w14:textId="77777777" w:rsidR="00C316C3" w:rsidRPr="001241E5" w:rsidRDefault="00021F9E">
      <w:pPr>
        <w:spacing w:before="5" w:line="220" w:lineRule="exact"/>
        <w:ind w:left="140" w:right="6383"/>
        <w:rPr>
          <w:rFonts w:asciiTheme="majorHAnsi" w:eastAsia="Arial" w:hAnsiTheme="majorHAnsi" w:cs="Arial"/>
          <w:sz w:val="22"/>
          <w:szCs w:val="22"/>
        </w:rPr>
      </w:pPr>
      <w:hyperlink r:id="rId29">
        <w:r w:rsidRPr="001241E5">
          <w:rPr>
            <w:rFonts w:asciiTheme="majorHAnsi" w:eastAsia="Arial" w:hAnsiTheme="majorHAnsi" w:cs="Arial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0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.;</w:t>
        </w:r>
      </w:hyperlink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un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13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Feb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15</w:t>
      </w:r>
    </w:p>
    <w:p w14:paraId="0409711D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9451410" w14:textId="77777777" w:rsidR="00C316C3" w:rsidRPr="001241E5" w:rsidRDefault="00021F9E">
      <w:pPr>
        <w:ind w:left="140" w:right="30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pts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e.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lastRenderedPageBreak/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proto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 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URs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) 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5"/>
          <w:w w:val="99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w w:val="99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w w:val="99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w w:val="99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w w:val="99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/p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5"/>
          <w:w w:val="99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w w:val="99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w w:val="99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4"/>
          <w:w w:val="99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w w:val="99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w w:val="99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w w:val="99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w w:val="9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tox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ICF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Resp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si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1241E5">
        <w:rPr>
          <w:rFonts w:asciiTheme="majorHAnsi" w:eastAsia="Arial" w:hAnsiTheme="majorHAnsi" w:cs="Arial"/>
          <w:sz w:val="22"/>
          <w:szCs w:val="22"/>
        </w:rPr>
        <w:t>U,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6A1FA24C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AA21A72" w14:textId="77777777" w:rsidR="00C316C3" w:rsidRPr="001241E5" w:rsidRDefault="00021F9E">
      <w:pPr>
        <w:ind w:left="140" w:right="398"/>
        <w:rPr>
          <w:rFonts w:asciiTheme="majorHAnsi" w:eastAsia="Arial" w:hAnsiTheme="majorHAnsi" w:cs="Arial"/>
          <w:sz w:val="22"/>
          <w:szCs w:val="22"/>
        </w:rPr>
        <w:sectPr w:rsidR="00C316C3" w:rsidRPr="001241E5">
          <w:pgSz w:w="12240" w:h="15840"/>
          <w:pgMar w:top="1360" w:right="1300" w:bottom="280" w:left="1300" w:header="0" w:footer="751" w:gutter="0"/>
          <w:cols w:space="720"/>
        </w:sectPr>
      </w:pPr>
      <w:r w:rsidRPr="001241E5">
        <w:rPr>
          <w:rFonts w:asciiTheme="majorHAnsi" w:eastAsia="Arial" w:hAnsiTheme="majorHAnsi" w:cs="Arial"/>
          <w:sz w:val="22"/>
          <w:szCs w:val="22"/>
        </w:rPr>
        <w:t>Do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ate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report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Reco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data</w:t>
      </w:r>
    </w:p>
    <w:p w14:paraId="17DD6347" w14:textId="77777777" w:rsidR="00C316C3" w:rsidRPr="001241E5" w:rsidRDefault="00021F9E">
      <w:pPr>
        <w:spacing w:before="77"/>
        <w:ind w:left="140" w:right="478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lastRenderedPageBreak/>
        <w:t>pre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n.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ur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z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prehe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ure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ork prod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233668CC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95F10F4" w14:textId="77777777" w:rsidR="00C316C3" w:rsidRPr="001241E5" w:rsidRDefault="00021F9E">
      <w:pPr>
        <w:ind w:left="140" w:right="25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rvis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tored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wor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pra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hyperlink r:id="rId30">
        <w:r w:rsidRPr="001241E5">
          <w:rPr>
            <w:rFonts w:asciiTheme="majorHAnsi" w:eastAsia="Arial" w:hAnsiTheme="majorHAnsi" w:cs="Arial"/>
            <w:sz w:val="22"/>
            <w:szCs w:val="22"/>
          </w:rPr>
          <w:t>ICH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-</w:t>
        </w:r>
      </w:hyperlink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s)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 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nts’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4F1A5F58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1C892CD" w14:textId="77777777" w:rsidR="00C316C3" w:rsidRPr="001241E5" w:rsidRDefault="00021F9E">
      <w:pPr>
        <w:ind w:left="140" w:right="62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ora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work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ters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ure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n-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46B4A886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BB205A8" w14:textId="77777777" w:rsidR="00C316C3" w:rsidRPr="001241E5" w:rsidRDefault="00021F9E">
      <w:pPr>
        <w:ind w:left="140" w:right="436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g: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be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ure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178FC3DE" w14:textId="77777777" w:rsidR="00C316C3" w:rsidRPr="001241E5" w:rsidRDefault="00C316C3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0159DA38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</w:p>
    <w:p w14:paraId="6F153D27" w14:textId="77777777" w:rsidR="00C316C3" w:rsidRPr="001241E5" w:rsidRDefault="00021F9E">
      <w:pPr>
        <w:ind w:left="140" w:right="5109"/>
        <w:rPr>
          <w:rFonts w:asciiTheme="majorHAnsi" w:eastAsia="Arial" w:hAnsiTheme="majorHAnsi" w:cs="Arial"/>
          <w:sz w:val="22"/>
          <w:szCs w:val="22"/>
        </w:rPr>
      </w:pPr>
      <w:hyperlink r:id="rId31">
        <w:r w:rsidRPr="001241E5">
          <w:rPr>
            <w:rFonts w:asciiTheme="majorHAnsi" w:eastAsia="Arial" w:hAnsiTheme="majorHAnsi" w:cs="Arial"/>
            <w:sz w:val="22"/>
            <w:szCs w:val="22"/>
          </w:rPr>
          <w:t>IC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al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h,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R</w:t>
        </w:r>
      </w:hyperlink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od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 Feb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04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Jan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05</w:t>
      </w:r>
    </w:p>
    <w:p w14:paraId="1CD804D2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63DB0DA" w14:textId="77777777" w:rsidR="00C316C3" w:rsidRPr="001241E5" w:rsidRDefault="00021F9E">
      <w:pPr>
        <w:ind w:left="140" w:right="493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arge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pts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 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 4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card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e, 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as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PK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C.</w:t>
      </w:r>
    </w:p>
    <w:p w14:paraId="27B65664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91D00D7" w14:textId="77777777" w:rsidR="00C316C3" w:rsidRPr="001241E5" w:rsidRDefault="00021F9E">
      <w:pPr>
        <w:ind w:left="140" w:right="304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ote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proto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nts,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ICF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1241E5">
        <w:rPr>
          <w:rFonts w:asciiTheme="majorHAnsi" w:eastAsia="Arial" w:hAnsiTheme="majorHAnsi" w:cs="Arial"/>
          <w:sz w:val="22"/>
          <w:szCs w:val="22"/>
        </w:rPr>
        <w:t>h,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CMC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pts.</w:t>
      </w:r>
    </w:p>
    <w:p w14:paraId="08B5E8AA" w14:textId="77777777" w:rsidR="00C316C3" w:rsidRPr="001241E5" w:rsidRDefault="00021F9E">
      <w:pPr>
        <w:spacing w:before="49" w:line="460" w:lineRule="exact"/>
        <w:ind w:left="140" w:right="369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MC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 In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ture: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Deve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ort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</w:p>
    <w:p w14:paraId="45AB69D8" w14:textId="77777777" w:rsidR="00C316C3" w:rsidRPr="001241E5" w:rsidRDefault="00021F9E">
      <w:pPr>
        <w:spacing w:line="16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position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g;</w:t>
      </w:r>
      <w:r w:rsidRPr="001241E5">
        <w:rPr>
          <w:rFonts w:asciiTheme="majorHAnsi" w:eastAsia="Arial" w:hAnsiTheme="majorHAnsi" w:cs="Arial"/>
          <w:spacing w:val="-7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position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3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position w:val="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position w:val="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3"/>
          <w:position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5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position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10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position w:val="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er;</w:t>
      </w:r>
      <w:r w:rsidRPr="001241E5">
        <w:rPr>
          <w:rFonts w:asciiTheme="majorHAnsi" w:eastAsia="Arial" w:hAnsiTheme="majorHAnsi" w:cs="Arial"/>
          <w:spacing w:val="-6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prepar</w:t>
      </w:r>
      <w:r w:rsidRPr="001241E5">
        <w:rPr>
          <w:rFonts w:asciiTheme="majorHAnsi" w:eastAsia="Arial" w:hAnsiTheme="majorHAnsi" w:cs="Arial"/>
          <w:spacing w:val="2"/>
          <w:position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2"/>
          <w:position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ets;</w:t>
      </w:r>
      <w:r w:rsidRPr="001241E5">
        <w:rPr>
          <w:rFonts w:asciiTheme="majorHAnsi" w:eastAsia="Arial" w:hAnsiTheme="majorHAnsi" w:cs="Arial"/>
          <w:spacing w:val="-8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position w:val="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tored</w:t>
      </w:r>
      <w:r w:rsidRPr="001241E5">
        <w:rPr>
          <w:rFonts w:asciiTheme="majorHAnsi" w:eastAsia="Arial" w:hAnsiTheme="majorHAnsi" w:cs="Arial"/>
          <w:spacing w:val="-6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5"/>
          <w:position w:val="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4"/>
          <w:position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position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-1"/>
          <w:position w:val="1"/>
          <w:sz w:val="22"/>
          <w:szCs w:val="22"/>
        </w:rPr>
        <w:t>ui</w:t>
      </w:r>
      <w:r w:rsidRPr="001241E5">
        <w:rPr>
          <w:rFonts w:asciiTheme="majorHAnsi" w:eastAsia="Arial" w:hAnsiTheme="majorHAnsi" w:cs="Arial"/>
          <w:spacing w:val="3"/>
          <w:position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position w:val="1"/>
          <w:sz w:val="22"/>
          <w:szCs w:val="22"/>
        </w:rPr>
        <w:t>ed</w:t>
      </w:r>
    </w:p>
    <w:p w14:paraId="5C086420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Docu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oreDo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ssi</w:t>
      </w:r>
      <w:r w:rsidRPr="001241E5">
        <w:rPr>
          <w:rFonts w:asciiTheme="majorHAnsi" w:eastAsia="Arial" w:hAnsiTheme="majorHAnsi" w:cs="Arial"/>
          <w:sz w:val="22"/>
          <w:szCs w:val="22"/>
        </w:rPr>
        <w:t>er.</w:t>
      </w:r>
    </w:p>
    <w:p w14:paraId="48F6059A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141C6F4" w14:textId="77777777" w:rsidR="00C316C3" w:rsidRPr="001241E5" w:rsidRDefault="00021F9E">
      <w:pPr>
        <w:ind w:left="140" w:right="246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ets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ure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 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737A4898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53FD3C6" w14:textId="77777777" w:rsidR="00C316C3" w:rsidRPr="001241E5" w:rsidRDefault="00021F9E">
      <w:pPr>
        <w:ind w:left="140" w:right="502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g:</w:t>
      </w:r>
      <w:r w:rsidRPr="001241E5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ox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Rs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z w:val="22"/>
          <w:szCs w:val="22"/>
        </w:rPr>
        <w:t>eg,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eren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n);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trat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ut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wor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6CAC23C6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22E562C2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arly</w:t>
      </w:r>
      <w:r w:rsidRPr="001241E5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i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4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ava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i/>
          <w:spacing w:val="4"/>
          <w:sz w:val="22"/>
          <w:szCs w:val="22"/>
        </w:rPr>
        <w:t>)</w:t>
      </w:r>
      <w:r w:rsidRPr="001241E5">
        <w:rPr>
          <w:rFonts w:asciiTheme="majorHAnsi" w:eastAsia="Arial" w:hAnsiTheme="majorHAnsi" w:cs="Arial"/>
          <w:i/>
          <w:sz w:val="22"/>
          <w:szCs w:val="22"/>
        </w:rPr>
        <w:t>:</w:t>
      </w:r>
    </w:p>
    <w:p w14:paraId="550A81D2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F232ADC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</w:p>
    <w:p w14:paraId="532FFE08" w14:textId="77777777" w:rsidR="00C316C3" w:rsidRPr="001241E5" w:rsidRDefault="00021F9E">
      <w:pPr>
        <w:spacing w:before="1"/>
        <w:ind w:left="140" w:right="440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Inc.;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hyperlink r:id="rId32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g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n,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.,</w:t>
        </w:r>
      </w:hyperlink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 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)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un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02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Jan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4</w:t>
      </w:r>
    </w:p>
    <w:p w14:paraId="73315703" w14:textId="77777777" w:rsidR="00C316C3" w:rsidRPr="001241E5" w:rsidRDefault="00C316C3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46E413B0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ate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</w:p>
    <w:p w14:paraId="36D41BAF" w14:textId="77777777" w:rsidR="00C316C3" w:rsidRPr="001241E5" w:rsidRDefault="00021F9E">
      <w:pPr>
        <w:spacing w:before="1" w:line="220" w:lineRule="exact"/>
        <w:ind w:left="140" w:right="6312"/>
        <w:rPr>
          <w:rFonts w:asciiTheme="majorHAnsi" w:eastAsia="Arial" w:hAnsiTheme="majorHAnsi" w:cs="Arial"/>
          <w:sz w:val="22"/>
          <w:szCs w:val="22"/>
        </w:rPr>
      </w:pPr>
      <w:hyperlink r:id="rId33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1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.;</w:t>
        </w:r>
      </w:hyperlink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yv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99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Ma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</w:p>
    <w:p w14:paraId="0236CCC3" w14:textId="77777777" w:rsidR="00C316C3" w:rsidRPr="001241E5" w:rsidRDefault="00C316C3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0B5A138F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ate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</w:p>
    <w:p w14:paraId="19AD09B4" w14:textId="77777777" w:rsidR="00C316C3" w:rsidRPr="001241E5" w:rsidRDefault="00021F9E">
      <w:pPr>
        <w:ind w:left="140" w:right="3453"/>
        <w:rPr>
          <w:rFonts w:asciiTheme="majorHAnsi" w:eastAsia="Arial" w:hAnsiTheme="majorHAnsi" w:cs="Arial"/>
          <w:sz w:val="22"/>
          <w:szCs w:val="22"/>
        </w:rPr>
        <w:sectPr w:rsidR="00C316C3" w:rsidRPr="001241E5">
          <w:pgSz w:w="12240" w:h="15840"/>
          <w:pgMar w:top="1360" w:right="1300" w:bottom="280" w:left="1300" w:header="0" w:footer="751" w:gutter="0"/>
          <w:cols w:space="720"/>
        </w:sect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ex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orato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erged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34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al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ar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)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ep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5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to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9</w:t>
      </w:r>
    </w:p>
    <w:p w14:paraId="1E5A0411" w14:textId="77777777" w:rsidR="00C316C3" w:rsidRPr="001241E5" w:rsidRDefault="00021F9E">
      <w:pPr>
        <w:spacing w:before="76"/>
        <w:ind w:left="140"/>
        <w:rPr>
          <w:rFonts w:asciiTheme="majorHAnsi" w:hAnsiTheme="majorHAnsi"/>
          <w:sz w:val="22"/>
          <w:szCs w:val="22"/>
        </w:rPr>
      </w:pPr>
      <w:r w:rsidRPr="001241E5">
        <w:rPr>
          <w:rFonts w:asciiTheme="majorHAnsi" w:hAnsiTheme="majorHAnsi"/>
          <w:b/>
          <w:sz w:val="22"/>
          <w:szCs w:val="22"/>
        </w:rPr>
        <w:lastRenderedPageBreak/>
        <w:t>E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du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c</w:t>
      </w:r>
      <w:r w:rsidRPr="001241E5">
        <w:rPr>
          <w:rFonts w:asciiTheme="majorHAnsi" w:hAnsiTheme="majorHAnsi"/>
          <w:b/>
          <w:sz w:val="22"/>
          <w:szCs w:val="22"/>
        </w:rPr>
        <w:t>a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1241E5">
        <w:rPr>
          <w:rFonts w:asciiTheme="majorHAnsi" w:hAnsiTheme="majorHAnsi"/>
          <w:b/>
          <w:sz w:val="22"/>
          <w:szCs w:val="22"/>
        </w:rPr>
        <w:t>ion</w:t>
      </w:r>
    </w:p>
    <w:p w14:paraId="7E5AC7EB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BB46C5B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hyperlink r:id="rId35">
        <w:r w:rsidRPr="001241E5">
          <w:rPr>
            <w:rFonts w:asciiTheme="majorHAnsi" w:eastAsia="Arial" w:hAnsiTheme="majorHAnsi" w:cs="Arial"/>
            <w:spacing w:val="6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Fore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ol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of M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1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9"/>
            <w:sz w:val="22"/>
            <w:szCs w:val="22"/>
          </w:rPr>
          <w:t>W</w:t>
        </w:r>
      </w:hyperlink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NC:</w:t>
      </w:r>
      <w:r w:rsidRPr="001241E5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f 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z w:val="22"/>
          <w:szCs w:val="22"/>
        </w:rPr>
        <w:t>In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</w:p>
    <w:p w14:paraId="53ADC988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oral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8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3-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1241E5">
        <w:rPr>
          <w:rFonts w:asciiTheme="majorHAnsi" w:eastAsia="Arial" w:hAnsiTheme="majorHAnsi" w:cs="Arial"/>
          <w:sz w:val="22"/>
          <w:szCs w:val="22"/>
        </w:rPr>
        <w:t>7</w:t>
      </w:r>
    </w:p>
    <w:p w14:paraId="4D194497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D693B0E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hyperlink r:id="rId36">
        <w:r w:rsidRPr="001241E5">
          <w:rPr>
            <w:rFonts w:asciiTheme="majorHAnsi" w:eastAsia="Arial" w:hAnsiTheme="majorHAnsi" w:cs="Arial"/>
            <w:spacing w:val="6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Fore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ol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of M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ne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1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9"/>
            <w:sz w:val="22"/>
            <w:szCs w:val="22"/>
          </w:rPr>
          <w:t>W</w:t>
        </w:r>
      </w:hyperlink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ton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NC:</w:t>
      </w:r>
      <w:r w:rsidRPr="001241E5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</w:p>
    <w:p w14:paraId="290B7F00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or: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y     </w:t>
      </w:r>
      <w:r w:rsidRPr="001241E5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or: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</w:p>
    <w:p w14:paraId="3913E098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hD    </w:t>
      </w:r>
      <w:r w:rsidRPr="001241E5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Imm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1241E5">
        <w:rPr>
          <w:rFonts w:asciiTheme="majorHAnsi" w:eastAsia="Arial" w:hAnsiTheme="majorHAnsi" w:cs="Arial"/>
          <w:sz w:val="22"/>
          <w:szCs w:val="22"/>
        </w:rPr>
        <w:t>5</w:t>
      </w:r>
    </w:p>
    <w:p w14:paraId="4A9BE688" w14:textId="77777777" w:rsidR="00C316C3" w:rsidRPr="001241E5" w:rsidRDefault="00C316C3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9E7DBE7" w14:textId="77777777" w:rsidR="00C316C3" w:rsidRPr="001241E5" w:rsidRDefault="00021F9E">
      <w:pPr>
        <w:spacing w:line="220" w:lineRule="exact"/>
        <w:ind w:left="140" w:right="5902"/>
        <w:rPr>
          <w:rFonts w:asciiTheme="majorHAnsi" w:eastAsia="Arial" w:hAnsiTheme="majorHAnsi" w:cs="Arial"/>
          <w:sz w:val="22"/>
          <w:szCs w:val="22"/>
        </w:rPr>
      </w:pPr>
      <w:hyperlink r:id="rId37">
        <w:r w:rsidRPr="001241E5">
          <w:rPr>
            <w:rFonts w:asciiTheme="majorHAnsi" w:eastAsia="Arial" w:hAnsiTheme="majorHAnsi" w:cs="Arial"/>
            <w:sz w:val="22"/>
            <w:szCs w:val="22"/>
          </w:rPr>
          <w:t>Un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v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er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-1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 xml:space="preserve">of 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xv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T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      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78</w:t>
      </w:r>
    </w:p>
    <w:p w14:paraId="2EEC075C" w14:textId="77777777" w:rsidR="00C316C3" w:rsidRPr="001241E5" w:rsidRDefault="00C316C3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FE3111D" w14:textId="77777777" w:rsidR="00C316C3" w:rsidRPr="001241E5" w:rsidRDefault="00021F9E">
      <w:pPr>
        <w:ind w:left="140"/>
        <w:rPr>
          <w:rFonts w:asciiTheme="majorHAnsi" w:hAnsiTheme="majorHAnsi"/>
          <w:sz w:val="22"/>
          <w:szCs w:val="22"/>
        </w:rPr>
      </w:pPr>
      <w:r w:rsidRPr="001241E5">
        <w:rPr>
          <w:rFonts w:asciiTheme="majorHAnsi" w:hAnsiTheme="majorHAnsi"/>
          <w:b/>
          <w:spacing w:val="1"/>
          <w:sz w:val="22"/>
          <w:szCs w:val="22"/>
        </w:rPr>
        <w:t>Sp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1241E5">
        <w:rPr>
          <w:rFonts w:asciiTheme="majorHAnsi" w:hAnsiTheme="majorHAnsi"/>
          <w:b/>
          <w:sz w:val="22"/>
          <w:szCs w:val="22"/>
        </w:rPr>
        <w:t>a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k</w:t>
      </w:r>
      <w:r w:rsidRPr="001241E5">
        <w:rPr>
          <w:rFonts w:asciiTheme="majorHAnsi" w:hAnsiTheme="majorHAnsi"/>
          <w:b/>
          <w:sz w:val="22"/>
          <w:szCs w:val="22"/>
        </w:rPr>
        <w:t>i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n</w:t>
      </w:r>
      <w:r w:rsidRPr="001241E5">
        <w:rPr>
          <w:rFonts w:asciiTheme="majorHAnsi" w:hAnsiTheme="majorHAnsi"/>
          <w:b/>
          <w:sz w:val="22"/>
          <w:szCs w:val="22"/>
        </w:rPr>
        <w:t>g</w:t>
      </w:r>
      <w:r w:rsidRPr="001241E5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1241E5">
        <w:rPr>
          <w:rFonts w:asciiTheme="majorHAnsi" w:hAnsiTheme="majorHAnsi"/>
          <w:b/>
          <w:sz w:val="22"/>
          <w:szCs w:val="22"/>
        </w:rPr>
        <w:t>E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n</w:t>
      </w:r>
      <w:r w:rsidRPr="001241E5">
        <w:rPr>
          <w:rFonts w:asciiTheme="majorHAnsi" w:hAnsiTheme="majorHAnsi"/>
          <w:b/>
          <w:sz w:val="22"/>
          <w:szCs w:val="22"/>
        </w:rPr>
        <w:t>gag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1241E5">
        <w:rPr>
          <w:rFonts w:asciiTheme="majorHAnsi" w:hAnsiTheme="majorHAnsi"/>
          <w:b/>
          <w:spacing w:val="-3"/>
          <w:sz w:val="22"/>
          <w:szCs w:val="22"/>
        </w:rPr>
        <w:t>m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n</w:t>
      </w:r>
      <w:r w:rsidRPr="001241E5">
        <w:rPr>
          <w:rFonts w:asciiTheme="majorHAnsi" w:hAnsiTheme="majorHAnsi"/>
          <w:b/>
          <w:sz w:val="22"/>
          <w:szCs w:val="22"/>
        </w:rPr>
        <w:t>ts</w:t>
      </w:r>
    </w:p>
    <w:p w14:paraId="35146452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A596F02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•    </w:t>
      </w:r>
      <w:r w:rsidRPr="001241E5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hyperlink r:id="rId38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Si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on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V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Co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u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-1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er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of 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</w:hyperlink>
    </w:p>
    <w:p w14:paraId="04049C09" w14:textId="77777777" w:rsidR="00C316C3" w:rsidRPr="001241E5" w:rsidRDefault="00021F9E">
      <w:pPr>
        <w:spacing w:before="1"/>
        <w:ind w:left="500"/>
        <w:rPr>
          <w:rFonts w:asciiTheme="majorHAnsi" w:eastAsia="Arial" w:hAnsiTheme="majorHAnsi" w:cs="Arial"/>
          <w:sz w:val="22"/>
          <w:szCs w:val="22"/>
        </w:rPr>
      </w:pPr>
      <w:hyperlink r:id="rId39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et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-11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or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0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Co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7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u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at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1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</w:hyperlink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nta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6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7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3FE2C5DC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•    </w:t>
      </w:r>
      <w:r w:rsidRPr="001241E5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ng—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hri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hyperlink r:id="rId40"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erican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dic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al</w:t>
        </w:r>
        <w:r w:rsidRPr="001241E5">
          <w:rPr>
            <w:rFonts w:asciiTheme="majorHAnsi" w:eastAsia="Arial" w:hAnsiTheme="majorHAnsi" w:cs="Arial"/>
            <w:spacing w:val="-1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9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ters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at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on</w:t>
        </w:r>
        <w:r w:rsidRPr="001241E5">
          <w:rPr>
            <w:rFonts w:asciiTheme="majorHAnsi" w:eastAsia="Arial" w:hAnsiTheme="majorHAnsi" w:cs="Arial"/>
            <w:spacing w:val="-11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(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6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)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Northern</w:t>
        </w:r>
      </w:hyperlink>
    </w:p>
    <w:p w14:paraId="79CD526C" w14:textId="77777777" w:rsidR="00C316C3" w:rsidRPr="001241E5" w:rsidRDefault="00021F9E">
      <w:pPr>
        <w:spacing w:line="220" w:lineRule="exact"/>
        <w:ind w:left="500"/>
        <w:rPr>
          <w:rFonts w:asciiTheme="majorHAnsi" w:eastAsia="Arial" w:hAnsiTheme="majorHAnsi" w:cs="Arial"/>
          <w:sz w:val="22"/>
          <w:szCs w:val="22"/>
        </w:rPr>
      </w:pPr>
      <w:hyperlink r:id="rId41">
        <w:r w:rsidRPr="001241E5">
          <w:rPr>
            <w:rFonts w:asciiTheme="majorHAnsi" w:eastAsia="Arial" w:hAnsiTheme="majorHAnsi" w:cs="Arial"/>
            <w:sz w:val="22"/>
            <w:szCs w:val="22"/>
          </w:rPr>
          <w:t>Ca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orn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ter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g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z w:val="22"/>
          <w:szCs w:val="22"/>
        </w:rPr>
        <w:t>o;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8,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6.</w:t>
      </w:r>
    </w:p>
    <w:p w14:paraId="54E000B4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•    </w:t>
      </w:r>
      <w:r w:rsidRPr="001241E5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hyperlink r:id="rId42"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ni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al</w:t>
        </w:r>
        <w:r w:rsidRPr="001241E5">
          <w:rPr>
            <w:rFonts w:asciiTheme="majorHAnsi" w:eastAsia="Arial" w:hAnsiTheme="majorHAnsi" w:cs="Arial"/>
            <w:spacing w:val="-10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nd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ss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9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ng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De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p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art</w:t>
        </w:r>
        <w:r w:rsidRPr="001241E5">
          <w:rPr>
            <w:rFonts w:asciiTheme="majorHAnsi" w:eastAsia="Arial" w:hAnsiTheme="majorHAnsi" w:cs="Arial"/>
            <w:spacing w:val="5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t,</w:t>
        </w:r>
        <w:r w:rsidRPr="001241E5">
          <w:rPr>
            <w:rFonts w:asciiTheme="majorHAnsi" w:eastAsia="Arial" w:hAnsiTheme="majorHAnsi" w:cs="Arial"/>
            <w:spacing w:val="-11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an</w:t>
        </w:r>
      </w:hyperlink>
    </w:p>
    <w:p w14:paraId="3087E2D1" w14:textId="77777777" w:rsidR="00C316C3" w:rsidRPr="001241E5" w:rsidRDefault="00021F9E">
      <w:pPr>
        <w:ind w:left="500"/>
        <w:rPr>
          <w:rFonts w:asciiTheme="majorHAnsi" w:eastAsia="Arial" w:hAnsiTheme="majorHAnsi" w:cs="Arial"/>
          <w:sz w:val="22"/>
          <w:szCs w:val="22"/>
        </w:rPr>
      </w:pPr>
      <w:hyperlink r:id="rId43">
        <w:r w:rsidRPr="001241E5">
          <w:rPr>
            <w:rFonts w:asciiTheme="majorHAnsi" w:eastAsia="Arial" w:hAnsiTheme="majorHAnsi" w:cs="Arial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sc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te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U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v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er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s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;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S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an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1241E5">
        <w:rPr>
          <w:rFonts w:asciiTheme="majorHAnsi" w:eastAsia="Arial" w:hAnsiTheme="majorHAnsi" w:cs="Arial"/>
          <w:sz w:val="22"/>
          <w:szCs w:val="22"/>
        </w:rPr>
        <w:t>o;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Ma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6.</w:t>
      </w:r>
    </w:p>
    <w:p w14:paraId="68153534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•    </w:t>
      </w:r>
      <w:r w:rsidRPr="001241E5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er’s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iv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hyperlink r:id="rId44"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pacing w:val="-5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ea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di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al</w:t>
        </w:r>
        <w:r w:rsidRPr="001241E5">
          <w:rPr>
            <w:rFonts w:asciiTheme="majorHAnsi" w:eastAsia="Arial" w:hAnsiTheme="majorHAnsi" w:cs="Arial"/>
            <w:spacing w:val="-9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Consu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ta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ts</w:t>
        </w:r>
      </w:hyperlink>
    </w:p>
    <w:p w14:paraId="10A6FE76" w14:textId="77777777" w:rsidR="00C316C3" w:rsidRPr="001241E5" w:rsidRDefault="00021F9E">
      <w:pPr>
        <w:ind w:left="500"/>
        <w:rPr>
          <w:rFonts w:asciiTheme="majorHAnsi" w:eastAsia="Arial" w:hAnsiTheme="majorHAnsi" w:cs="Arial"/>
          <w:sz w:val="22"/>
          <w:szCs w:val="22"/>
        </w:rPr>
      </w:pPr>
      <w:hyperlink r:id="rId45">
        <w:r w:rsidRPr="001241E5">
          <w:rPr>
            <w:rFonts w:asciiTheme="majorHAnsi" w:eastAsia="Arial" w:hAnsiTheme="majorHAnsi" w:cs="Arial"/>
            <w:sz w:val="22"/>
            <w:szCs w:val="22"/>
          </w:rPr>
          <w:t>Ne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>w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ork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(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BA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B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CN)</w:t>
        </w:r>
        <w:r w:rsidRPr="001241E5">
          <w:rPr>
            <w:rFonts w:asciiTheme="majorHAnsi" w:eastAsia="Arial" w:hAnsiTheme="majorHAnsi" w:cs="Arial"/>
            <w:spacing w:val="-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M</w:t>
        </w:r>
      </w:hyperlink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;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5,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5.</w:t>
      </w:r>
    </w:p>
    <w:p w14:paraId="717C9DED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4C37B9E" w14:textId="77777777" w:rsidR="00C316C3" w:rsidRPr="001241E5" w:rsidRDefault="00021F9E">
      <w:pPr>
        <w:ind w:left="140"/>
        <w:rPr>
          <w:rFonts w:asciiTheme="majorHAnsi" w:hAnsiTheme="majorHAnsi"/>
          <w:sz w:val="22"/>
          <w:szCs w:val="22"/>
        </w:rPr>
      </w:pPr>
      <w:r w:rsidRPr="001241E5">
        <w:rPr>
          <w:rFonts w:asciiTheme="majorHAnsi" w:hAnsiTheme="majorHAnsi"/>
          <w:b/>
          <w:spacing w:val="1"/>
          <w:sz w:val="22"/>
          <w:szCs w:val="22"/>
        </w:rPr>
        <w:t>S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c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h</w:t>
      </w:r>
      <w:r w:rsidRPr="001241E5">
        <w:rPr>
          <w:rFonts w:asciiTheme="majorHAnsi" w:hAnsiTheme="majorHAnsi"/>
          <w:b/>
          <w:sz w:val="22"/>
          <w:szCs w:val="22"/>
        </w:rPr>
        <w:t xml:space="preserve">olarly </w:t>
      </w:r>
      <w:r w:rsidRPr="001241E5">
        <w:rPr>
          <w:rFonts w:asciiTheme="majorHAnsi" w:hAnsiTheme="majorHAnsi"/>
          <w:b/>
          <w:spacing w:val="-3"/>
          <w:sz w:val="22"/>
          <w:szCs w:val="22"/>
        </w:rPr>
        <w:t>P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ub</w:t>
      </w:r>
      <w:r w:rsidRPr="001241E5">
        <w:rPr>
          <w:rFonts w:asciiTheme="majorHAnsi" w:hAnsiTheme="majorHAnsi"/>
          <w:b/>
          <w:sz w:val="22"/>
          <w:szCs w:val="22"/>
        </w:rPr>
        <w:t>l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i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c</w:t>
      </w:r>
      <w:r w:rsidRPr="001241E5">
        <w:rPr>
          <w:rFonts w:asciiTheme="majorHAnsi" w:hAnsiTheme="majorHAnsi"/>
          <w:b/>
          <w:sz w:val="22"/>
          <w:szCs w:val="22"/>
        </w:rPr>
        <w:t>a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1241E5">
        <w:rPr>
          <w:rFonts w:asciiTheme="majorHAnsi" w:hAnsiTheme="majorHAnsi"/>
          <w:b/>
          <w:sz w:val="22"/>
          <w:szCs w:val="22"/>
        </w:rPr>
        <w:t>io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n</w:t>
      </w:r>
      <w:r w:rsidRPr="001241E5">
        <w:rPr>
          <w:rFonts w:asciiTheme="majorHAnsi" w:hAnsiTheme="majorHAnsi"/>
          <w:b/>
          <w:sz w:val="22"/>
          <w:szCs w:val="22"/>
        </w:rPr>
        <w:t>s</w:t>
      </w:r>
    </w:p>
    <w:p w14:paraId="6A6A333D" w14:textId="77777777" w:rsidR="00C316C3" w:rsidRPr="001241E5" w:rsidRDefault="00C316C3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73C9902" w14:textId="77777777" w:rsidR="00C316C3" w:rsidRPr="001241E5" w:rsidRDefault="00021F9E">
      <w:pPr>
        <w:ind w:left="140" w:right="248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ut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ored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6 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wed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ns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m 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80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5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3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pt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 3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ete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hyperlink r:id="rId46">
        <w:r w:rsidRPr="001241E5">
          <w:rPr>
            <w:rFonts w:asciiTheme="majorHAnsi" w:eastAsia="Arial" w:hAnsiTheme="majorHAnsi" w:cs="Arial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In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,</w:t>
        </w:r>
        <w:r w:rsidRPr="001241E5">
          <w:rPr>
            <w:rFonts w:asciiTheme="majorHAnsi" w:eastAsia="Arial" w:hAnsiTheme="majorHAnsi" w:cs="Arial"/>
            <w:spacing w:val="-8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</w:hyperlink>
      <w:r w:rsidRPr="001241E5">
        <w:rPr>
          <w:rFonts w:asciiTheme="majorHAnsi" w:eastAsia="Arial" w:hAnsiTheme="majorHAnsi" w:cs="Arial"/>
          <w:sz w:val="22"/>
          <w:szCs w:val="22"/>
        </w:rPr>
        <w:t>r on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are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hyperlink r:id="rId47">
        <w:r w:rsidRPr="001241E5">
          <w:rPr>
            <w:rFonts w:asciiTheme="majorHAnsi" w:eastAsia="Arial" w:hAnsiTheme="majorHAnsi" w:cs="Arial"/>
            <w:sz w:val="22"/>
            <w:szCs w:val="22"/>
          </w:rPr>
          <w:t>h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tt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p: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/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/t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url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.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-3"/>
            <w:sz w:val="22"/>
            <w:szCs w:val="22"/>
          </w:rPr>
          <w:t>/</w:t>
        </w:r>
        <w:r w:rsidRPr="001241E5">
          <w:rPr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v</w:t>
        </w:r>
        <w:r w:rsidRPr="001241E5">
          <w:rPr>
            <w:rFonts w:asciiTheme="majorHAnsi" w:eastAsia="Arial" w:hAnsiTheme="majorHAnsi" w:cs="Arial"/>
            <w:spacing w:val="1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4"/>
            <w:sz w:val="22"/>
            <w:szCs w:val="22"/>
          </w:rPr>
          <w:t>y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4r</w:t>
        </w:r>
        <w:r w:rsidRPr="001241E5">
          <w:rPr>
            <w:rFonts w:asciiTheme="majorHAnsi" w:eastAsia="Arial" w:hAnsiTheme="majorHAnsi" w:cs="Arial"/>
            <w:spacing w:val="-16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or</w:t>
        </w:r>
      </w:hyperlink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 re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</w:p>
    <w:p w14:paraId="3AC6A024" w14:textId="77777777" w:rsidR="00C316C3" w:rsidRPr="001241E5" w:rsidRDefault="00C316C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0FA6AAE" w14:textId="77777777" w:rsidR="00C316C3" w:rsidRPr="001241E5" w:rsidRDefault="00021F9E">
      <w:pPr>
        <w:ind w:left="500" w:right="194" w:hanging="3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1.  </w:t>
      </w:r>
      <w:r w:rsidRPr="001241E5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ek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us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ur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F,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H.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2/FL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3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hi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to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: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 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nd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II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ata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(MF)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≤ 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0/</w:t>
      </w:r>
      <w:r w:rsidRPr="001241E5">
        <w:rPr>
          <w:rFonts w:asciiTheme="majorHAnsi" w:eastAsia="Arial" w:hAnsiTheme="majorHAnsi" w:cs="Arial"/>
          <w:sz w:val="22"/>
          <w:szCs w:val="22"/>
        </w:rPr>
        <w:t>µl.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erican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 H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g,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er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7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3.</w:t>
      </w:r>
    </w:p>
    <w:p w14:paraId="51DB7ABD" w14:textId="77777777" w:rsidR="00C316C3" w:rsidRPr="001241E5" w:rsidRDefault="00021F9E">
      <w:pPr>
        <w:ind w:left="500" w:right="546" w:hanging="36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2.  </w:t>
      </w:r>
      <w:r w:rsidRPr="001241E5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LL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 No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z w:val="22"/>
          <w:szCs w:val="22"/>
        </w:rPr>
        <w:t>el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tor,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as 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ap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of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gi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1241E5">
        <w:rPr>
          <w:rFonts w:asciiTheme="majorHAnsi" w:eastAsia="Arial" w:hAnsiTheme="majorHAnsi" w:cs="Arial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7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et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18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3.</w:t>
      </w:r>
    </w:p>
    <w:p w14:paraId="6C00834B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 xml:space="preserve">3.  </w:t>
      </w:r>
      <w:r w:rsidRPr="001241E5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cGr</w:t>
      </w:r>
      <w:r w:rsidRPr="001241E5">
        <w:rPr>
          <w:rFonts w:asciiTheme="majorHAnsi" w:eastAsia="Arial" w:hAnsiTheme="majorHAnsi" w:cs="Arial"/>
          <w:sz w:val="22"/>
          <w:szCs w:val="22"/>
        </w:rPr>
        <w:t>ath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uk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C,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br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am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HD,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ton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I,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LL</w:t>
      </w:r>
      <w:r w:rsidRPr="001241E5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SE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M,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1241E5">
        <w:rPr>
          <w:rFonts w:asciiTheme="majorHAnsi" w:eastAsia="Arial" w:hAnsiTheme="majorHAnsi" w:cs="Arial"/>
          <w:sz w:val="22"/>
          <w:szCs w:val="22"/>
        </w:rPr>
        <w:t>D.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1241E5">
        <w:rPr>
          <w:rFonts w:asciiTheme="majorHAnsi" w:eastAsia="Arial" w:hAnsiTheme="majorHAnsi" w:cs="Arial"/>
          <w:sz w:val="22"/>
          <w:szCs w:val="22"/>
        </w:rPr>
        <w:t>.</w:t>
      </w:r>
    </w:p>
    <w:p w14:paraId="6AB9BDE5" w14:textId="77777777" w:rsidR="00C316C3" w:rsidRPr="001241E5" w:rsidRDefault="00021F9E">
      <w:pPr>
        <w:ind w:left="500" w:right="646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es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os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th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n,</w:t>
      </w:r>
      <w:r w:rsidRPr="001241E5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ng</w:t>
      </w:r>
      <w:r w:rsidRPr="001241E5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prot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n.</w:t>
      </w:r>
      <w:r w:rsidRPr="001241E5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: Nat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ts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as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al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g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nts,</w:t>
      </w:r>
      <w:r w:rsidRPr="001241E5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H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ut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er,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um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  <w:r w:rsidRPr="001241E5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w</w:t>
      </w:r>
      <w:r w:rsidRPr="001241E5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1241E5">
        <w:rPr>
          <w:rFonts w:asciiTheme="majorHAnsi" w:eastAsia="Arial" w:hAnsiTheme="majorHAnsi" w:cs="Arial"/>
          <w:sz w:val="22"/>
          <w:szCs w:val="22"/>
        </w:rPr>
        <w:t>or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k</w:t>
      </w:r>
      <w:r w:rsidRPr="001241E5">
        <w:rPr>
          <w:rFonts w:asciiTheme="majorHAnsi" w:eastAsia="Arial" w:hAnsiTheme="majorHAnsi" w:cs="Arial"/>
          <w:sz w:val="22"/>
          <w:szCs w:val="22"/>
        </w:rPr>
        <w:t>,</w:t>
      </w:r>
    </w:p>
    <w:p w14:paraId="72B6D886" w14:textId="77777777" w:rsidR="00C316C3" w:rsidRPr="001241E5" w:rsidRDefault="00021F9E">
      <w:pPr>
        <w:ind w:left="50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pp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z w:val="22"/>
          <w:szCs w:val="22"/>
        </w:rPr>
        <w:t>71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1241E5">
        <w:rPr>
          <w:rFonts w:asciiTheme="majorHAnsi" w:eastAsia="Arial" w:hAnsiTheme="majorHAnsi" w:cs="Arial"/>
          <w:sz w:val="22"/>
          <w:szCs w:val="22"/>
        </w:rPr>
        <w:t>1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9</w:t>
      </w:r>
      <w:r w:rsidRPr="001241E5">
        <w:rPr>
          <w:rFonts w:asciiTheme="majorHAnsi" w:eastAsia="Arial" w:hAnsiTheme="majorHAnsi" w:cs="Arial"/>
          <w:sz w:val="22"/>
          <w:szCs w:val="22"/>
        </w:rPr>
        <w:t>3.</w:t>
      </w:r>
    </w:p>
    <w:p w14:paraId="6B9D80D1" w14:textId="77777777" w:rsidR="00C316C3" w:rsidRPr="001241E5" w:rsidRDefault="00C316C3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1463C0BF" w14:textId="77777777" w:rsidR="00C316C3" w:rsidRPr="001241E5" w:rsidRDefault="00021F9E">
      <w:pPr>
        <w:ind w:left="140"/>
        <w:rPr>
          <w:rFonts w:asciiTheme="majorHAnsi" w:hAnsiTheme="majorHAnsi"/>
          <w:sz w:val="22"/>
          <w:szCs w:val="22"/>
        </w:rPr>
      </w:pPr>
      <w:r w:rsidRPr="001241E5">
        <w:rPr>
          <w:rFonts w:asciiTheme="majorHAnsi" w:hAnsiTheme="majorHAnsi"/>
          <w:b/>
          <w:sz w:val="22"/>
          <w:szCs w:val="22"/>
        </w:rPr>
        <w:t>R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f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ere</w:t>
      </w:r>
      <w:r w:rsidRPr="001241E5">
        <w:rPr>
          <w:rFonts w:asciiTheme="majorHAnsi" w:hAnsiTheme="majorHAnsi"/>
          <w:b/>
          <w:spacing w:val="1"/>
          <w:sz w:val="22"/>
          <w:szCs w:val="22"/>
        </w:rPr>
        <w:t>n</w:t>
      </w:r>
      <w:r w:rsidRPr="001241E5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1241E5">
        <w:rPr>
          <w:rFonts w:asciiTheme="majorHAnsi" w:hAnsiTheme="majorHAnsi"/>
          <w:b/>
          <w:sz w:val="22"/>
          <w:szCs w:val="22"/>
        </w:rPr>
        <w:t>s</w:t>
      </w:r>
    </w:p>
    <w:p w14:paraId="51E62BBD" w14:textId="77777777" w:rsidR="00C316C3" w:rsidRPr="001241E5" w:rsidRDefault="00C316C3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0628CF06" w14:textId="77777777" w:rsidR="00C316C3" w:rsidRPr="001241E5" w:rsidRDefault="00021F9E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1241E5">
        <w:rPr>
          <w:rFonts w:asciiTheme="majorHAnsi" w:eastAsia="Arial" w:hAnsiTheme="majorHAnsi" w:cs="Arial"/>
          <w:sz w:val="22"/>
          <w:szCs w:val="22"/>
        </w:rPr>
        <w:t>Re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z w:val="22"/>
          <w:szCs w:val="22"/>
        </w:rPr>
        <w:t>t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241E5">
        <w:rPr>
          <w:rFonts w:asciiTheme="majorHAnsi" w:eastAsia="Arial" w:hAnsiTheme="majorHAnsi" w:cs="Arial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pacing w:val="-16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are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on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1241E5">
        <w:rPr>
          <w:rFonts w:asciiTheme="majorHAnsi" w:eastAsia="Arial" w:hAnsiTheme="majorHAnsi" w:cs="Arial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a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's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hyperlink r:id="rId48"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L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n</w:t>
        </w:r>
        <w:r w:rsidRPr="001241E5">
          <w:rPr>
            <w:rFonts w:asciiTheme="majorHAnsi" w:eastAsia="Arial" w:hAnsiTheme="majorHAnsi" w:cs="Arial"/>
            <w:spacing w:val="3"/>
            <w:sz w:val="22"/>
            <w:szCs w:val="22"/>
          </w:rPr>
          <w:t>k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d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In</w:t>
        </w:r>
        <w:r w:rsidRPr="001241E5">
          <w:rPr>
            <w:rFonts w:asciiTheme="majorHAnsi" w:eastAsia="Arial" w:hAnsiTheme="majorHAnsi" w:cs="Arial"/>
            <w:spacing w:val="-7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pro</w:t>
        </w:r>
        <w:r w:rsidRPr="001241E5">
          <w:rPr>
            <w:rFonts w:asciiTheme="majorHAnsi" w:eastAsia="Arial" w:hAnsiTheme="majorHAnsi" w:cs="Arial"/>
            <w:spacing w:val="2"/>
            <w:sz w:val="22"/>
            <w:szCs w:val="22"/>
          </w:rPr>
          <w:t>f</w:t>
        </w:r>
        <w:r w:rsidRPr="001241E5">
          <w:rPr>
            <w:rFonts w:asciiTheme="majorHAnsi" w:eastAsia="Arial" w:hAnsiTheme="majorHAnsi" w:cs="Arial"/>
            <w:spacing w:val="-1"/>
            <w:sz w:val="22"/>
            <w:szCs w:val="22"/>
          </w:rPr>
          <w:t>il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e</w:t>
        </w:r>
        <w:r w:rsidRPr="001241E5">
          <w:rPr>
            <w:rFonts w:asciiTheme="majorHAnsi" w:eastAsia="Arial" w:hAnsiTheme="majorHAnsi" w:cs="Arial"/>
            <w:spacing w:val="-2"/>
            <w:sz w:val="22"/>
            <w:szCs w:val="22"/>
          </w:rPr>
          <w:t xml:space="preserve"> </w:t>
        </w:r>
        <w:r w:rsidRPr="001241E5">
          <w:rPr>
            <w:rFonts w:asciiTheme="majorHAnsi" w:eastAsia="Arial" w:hAnsiTheme="majorHAnsi" w:cs="Arial"/>
            <w:sz w:val="22"/>
            <w:szCs w:val="22"/>
          </w:rPr>
          <w:t>a</w:t>
        </w:r>
      </w:hyperlink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z w:val="22"/>
          <w:szCs w:val="22"/>
        </w:rPr>
        <w:t>d</w:t>
      </w:r>
      <w:r w:rsidRPr="001241E5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241E5">
        <w:rPr>
          <w:rFonts w:asciiTheme="majorHAnsi" w:eastAsia="Arial" w:hAnsiTheme="majorHAnsi" w:cs="Arial"/>
          <w:sz w:val="22"/>
          <w:szCs w:val="22"/>
        </w:rPr>
        <w:t>n</w:t>
      </w:r>
      <w:r w:rsidRPr="001241E5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241E5">
        <w:rPr>
          <w:rFonts w:asciiTheme="majorHAnsi" w:eastAsia="Arial" w:hAnsiTheme="majorHAnsi" w:cs="Arial"/>
          <w:sz w:val="22"/>
          <w:szCs w:val="22"/>
        </w:rPr>
        <w:t>r</w:t>
      </w:r>
      <w:r w:rsidRPr="001241E5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z w:val="22"/>
          <w:szCs w:val="22"/>
        </w:rPr>
        <w:t>q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241E5">
        <w:rPr>
          <w:rFonts w:asciiTheme="majorHAnsi" w:eastAsia="Arial" w:hAnsiTheme="majorHAnsi" w:cs="Arial"/>
          <w:sz w:val="22"/>
          <w:szCs w:val="22"/>
        </w:rPr>
        <w:t>e</w:t>
      </w:r>
      <w:r w:rsidRPr="001241E5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241E5">
        <w:rPr>
          <w:rFonts w:asciiTheme="majorHAnsi" w:eastAsia="Arial" w:hAnsiTheme="majorHAnsi" w:cs="Arial"/>
          <w:sz w:val="22"/>
          <w:szCs w:val="22"/>
        </w:rPr>
        <w:t>t.</w:t>
      </w:r>
    </w:p>
    <w:sectPr w:rsidR="00C316C3" w:rsidRPr="001241E5">
      <w:pgSz w:w="12240" w:h="15840"/>
      <w:pgMar w:top="1360" w:right="1300" w:bottom="280" w:left="1300" w:header="0" w:footer="7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2FFED" w14:textId="77777777" w:rsidR="00021F9E" w:rsidRDefault="00021F9E">
      <w:r>
        <w:separator/>
      </w:r>
    </w:p>
  </w:endnote>
  <w:endnote w:type="continuationSeparator" w:id="0">
    <w:p w14:paraId="392A1157" w14:textId="77777777" w:rsidR="00021F9E" w:rsidRDefault="0002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50DE" w14:textId="38F168A0" w:rsidR="00C316C3" w:rsidRDefault="00C316C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71CE" w14:textId="77777777" w:rsidR="00021F9E" w:rsidRDefault="00021F9E">
      <w:r>
        <w:separator/>
      </w:r>
    </w:p>
  </w:footnote>
  <w:footnote w:type="continuationSeparator" w:id="0">
    <w:p w14:paraId="60650E2B" w14:textId="77777777" w:rsidR="00021F9E" w:rsidRDefault="00021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62FEF"/>
    <w:multiLevelType w:val="multilevel"/>
    <w:tmpl w:val="45762A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6C3"/>
    <w:rsid w:val="00021F9E"/>
    <w:rsid w:val="001241E5"/>
    <w:rsid w:val="00C3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1BC49"/>
  <w15:docId w15:val="{AB2E91FE-27F3-4E69-8433-9ACD3D43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241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4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axter.com/" TargetMode="External"/><Relationship Id="rId18" Type="http://schemas.openxmlformats.org/officeDocument/2006/relationships/hyperlink" Target="http://archive.constantcontact.com/fs057/1102218983587/archive/1102339721122.html" TargetMode="External"/><Relationship Id="rId26" Type="http://schemas.openxmlformats.org/officeDocument/2006/relationships/hyperlink" Target="http://www.gilead.com/" TargetMode="External"/><Relationship Id="rId39" Type="http://schemas.openxmlformats.org/officeDocument/2006/relationships/hyperlink" Target="http://www.stc-siliconvalley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amf.org/paloalto/" TargetMode="External"/><Relationship Id="rId34" Type="http://schemas.openxmlformats.org/officeDocument/2006/relationships/hyperlink" Target="http://www.berlex.com/html/index.html" TargetMode="External"/><Relationship Id="rId42" Type="http://schemas.openxmlformats.org/officeDocument/2006/relationships/hyperlink" Target="http://www.sfsu.edu/~bulletin/current/programs/technic.htm" TargetMode="External"/><Relationship Id="rId47" Type="http://schemas.openxmlformats.org/officeDocument/2006/relationships/hyperlink" Target="http://tinyurl.com/mvly4r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clark@gmail.com" TargetMode="External"/><Relationship Id="rId12" Type="http://schemas.openxmlformats.org/officeDocument/2006/relationships/hyperlink" Target="https://www.crunchbase.com/organization/genelabs-technologies" TargetMode="External"/><Relationship Id="rId17" Type="http://schemas.openxmlformats.org/officeDocument/2006/relationships/hyperlink" Target="http://www.biotechink.com/index.html" TargetMode="External"/><Relationship Id="rId25" Type="http://schemas.openxmlformats.org/officeDocument/2006/relationships/hyperlink" Target="http://raland.com/http:/www.raland.com/LifeScience_Services.php" TargetMode="External"/><Relationship Id="rId33" Type="http://schemas.openxmlformats.org/officeDocument/2006/relationships/hyperlink" Target="http://www.pharmacyclics.com/" TargetMode="External"/><Relationship Id="rId38" Type="http://schemas.openxmlformats.org/officeDocument/2006/relationships/hyperlink" Target="http://www.stc-siliconvalley.org/" TargetMode="External"/><Relationship Id="rId46" Type="http://schemas.openxmlformats.org/officeDocument/2006/relationships/hyperlink" Target="https://www.linkedin.com/profile/view?id=3200209&amp;trk=nav_responsive_tab_profile_pi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otechinkspots.com/" TargetMode="External"/><Relationship Id="rId20" Type="http://schemas.openxmlformats.org/officeDocument/2006/relationships/hyperlink" Target="http://www.sutterhealth.org/" TargetMode="External"/><Relationship Id="rId29" Type="http://schemas.openxmlformats.org/officeDocument/2006/relationships/hyperlink" Target="http://www.ctibiopharma.com/" TargetMode="External"/><Relationship Id="rId41" Type="http://schemas.openxmlformats.org/officeDocument/2006/relationships/hyperlink" Target="http://www.amwancal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akehealth.edu/About-the-School-of-Medicine/" TargetMode="External"/><Relationship Id="rId24" Type="http://schemas.openxmlformats.org/officeDocument/2006/relationships/hyperlink" Target="http://www.kyprolis.com/" TargetMode="External"/><Relationship Id="rId32" Type="http://schemas.openxmlformats.org/officeDocument/2006/relationships/hyperlink" Target="http://www.amgen.com/" TargetMode="External"/><Relationship Id="rId37" Type="http://schemas.openxmlformats.org/officeDocument/2006/relationships/hyperlink" Target="http://www.utk.edu/" TargetMode="External"/><Relationship Id="rId40" Type="http://schemas.openxmlformats.org/officeDocument/2006/relationships/hyperlink" Target="http://www.amwancal.org/" TargetMode="External"/><Relationship Id="rId45" Type="http://schemas.openxmlformats.org/officeDocument/2006/relationships/hyperlink" Target="http://www.babcn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rchive.constantcontact.com/fs057/1102218983587/archive/1102339721122.html" TargetMode="External"/><Relationship Id="rId23" Type="http://schemas.openxmlformats.org/officeDocument/2006/relationships/hyperlink" Target="http://www.onyx.com/" TargetMode="External"/><Relationship Id="rId28" Type="http://schemas.openxmlformats.org/officeDocument/2006/relationships/hyperlink" Target="http://www.jnj.com/connect/" TargetMode="External"/><Relationship Id="rId36" Type="http://schemas.openxmlformats.org/officeDocument/2006/relationships/hyperlink" Target="http://www.wakehealth.edu/About-the-School-of-Medicine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betaseron.com/home" TargetMode="External"/><Relationship Id="rId19" Type="http://schemas.openxmlformats.org/officeDocument/2006/relationships/hyperlink" Target="http://www.biotechinkspots.com/" TargetMode="External"/><Relationship Id="rId31" Type="http://schemas.openxmlformats.org/officeDocument/2006/relationships/hyperlink" Target="http://www.iconplc.com/" TargetMode="External"/><Relationship Id="rId44" Type="http://schemas.openxmlformats.org/officeDocument/2006/relationships/hyperlink" Target="http://www.babcn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yprolis.com/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fibrogen.com/" TargetMode="External"/><Relationship Id="rId27" Type="http://schemas.openxmlformats.org/officeDocument/2006/relationships/hyperlink" Target="http://www.mallinckrodt.com/questcor/" TargetMode="External"/><Relationship Id="rId30" Type="http://schemas.openxmlformats.org/officeDocument/2006/relationships/hyperlink" Target="http://www.ich.org/" TargetMode="External"/><Relationship Id="rId35" Type="http://schemas.openxmlformats.org/officeDocument/2006/relationships/hyperlink" Target="http://www.wakehealth.edu/About-the-School-of-Medicine/" TargetMode="External"/><Relationship Id="rId43" Type="http://schemas.openxmlformats.org/officeDocument/2006/relationships/hyperlink" Target="http://www.sfsu.edu/~bulletin/current/programs/technic.htm" TargetMode="External"/><Relationship Id="rId48" Type="http://schemas.openxmlformats.org/officeDocument/2006/relationships/hyperlink" Target="http://www.linkedin.com/in/susanecaldwell/" TargetMode="External"/><Relationship Id="rId8" Type="http://schemas.openxmlformats.org/officeDocument/2006/relationships/hyperlink" Target="http://www.ich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2514</Words>
  <Characters>14333</Characters>
  <Application>Microsoft Office Word</Application>
  <DocSecurity>0</DocSecurity>
  <Lines>119</Lines>
  <Paragraphs>33</Paragraphs>
  <ScaleCrop>false</ScaleCrop>
  <Company/>
  <LinksUpToDate>false</LinksUpToDate>
  <CharactersWithSpaces>16814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2021-04-09T13:31:00Z</dcterms:created>
  <dcterms:modified xsi:type="dcterms:W3CDTF">2021-04-09T15:52:00Z</dcterms:modified>
</cp:coreProperties>
</file>